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74EFF7" w14:textId="77777777" w:rsidR="00853A09" w:rsidRDefault="00853A09" w:rsidP="00853A09">
      <w:pPr>
        <w:spacing w:before="48"/>
        <w:ind w:left="3379" w:right="3382"/>
        <w:jc w:val="center"/>
        <w:rPr>
          <w:rFonts w:ascii="Calibri" w:hAnsi="Calibri" w:cs="Calibri"/>
          <w:sz w:val="22"/>
          <w:szCs w:val="22"/>
        </w:rPr>
      </w:pPr>
      <w:r>
        <w:rPr>
          <w:rFonts w:ascii="Calibri" w:hAnsi="Calibri" w:cs="Calibri"/>
          <w:sz w:val="22"/>
          <w:szCs w:val="22"/>
        </w:rPr>
        <w:t>Yuvraj Miranda</w:t>
      </w:r>
    </w:p>
    <w:p w14:paraId="2655F9B8" w14:textId="33A27BD2" w:rsidR="00531336" w:rsidRPr="00853A09" w:rsidRDefault="00853A09" w:rsidP="00853A09">
      <w:pPr>
        <w:spacing w:before="48"/>
        <w:ind w:left="3379" w:right="3382"/>
        <w:jc w:val="center"/>
        <w:rPr>
          <w:rFonts w:asciiTheme="majorHAnsi" w:eastAsia="Arial" w:hAnsiTheme="majorHAnsi" w:cs="Arial"/>
          <w:sz w:val="22"/>
          <w:szCs w:val="22"/>
        </w:rPr>
      </w:pPr>
      <w:r w:rsidRPr="00853A09">
        <w:rPr>
          <w:rFonts w:asciiTheme="majorHAnsi" w:eastAsia="Arial" w:hAnsiTheme="majorHAnsi" w:cs="Arial"/>
          <w:sz w:val="22"/>
          <w:szCs w:val="22"/>
        </w:rPr>
        <w:t>220 White T</w:t>
      </w:r>
      <w:r w:rsidRPr="00853A09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853A09">
        <w:rPr>
          <w:rFonts w:asciiTheme="majorHAnsi" w:eastAsia="Arial" w:hAnsiTheme="majorHAnsi" w:cs="Arial"/>
          <w:sz w:val="22"/>
          <w:szCs w:val="22"/>
        </w:rPr>
        <w:t xml:space="preserve">il Drive, De </w:t>
      </w:r>
      <w:r w:rsidRPr="00853A09">
        <w:rPr>
          <w:rFonts w:asciiTheme="majorHAnsi" w:eastAsia="Arial" w:hAnsiTheme="majorHAnsi" w:cs="Arial"/>
          <w:spacing w:val="-2"/>
          <w:sz w:val="22"/>
          <w:szCs w:val="22"/>
        </w:rPr>
        <w:t>P</w:t>
      </w:r>
      <w:r w:rsidRPr="00853A09">
        <w:rPr>
          <w:rFonts w:asciiTheme="majorHAnsi" w:eastAsia="Arial" w:hAnsiTheme="majorHAnsi" w:cs="Arial"/>
          <w:sz w:val="22"/>
          <w:szCs w:val="22"/>
        </w:rPr>
        <w:t>ere, WI 5</w:t>
      </w:r>
      <w:r w:rsidRPr="00853A09">
        <w:rPr>
          <w:rFonts w:asciiTheme="majorHAnsi" w:eastAsia="Arial" w:hAnsiTheme="majorHAnsi" w:cs="Arial"/>
          <w:spacing w:val="-1"/>
          <w:sz w:val="22"/>
          <w:szCs w:val="22"/>
        </w:rPr>
        <w:t>4</w:t>
      </w:r>
      <w:r w:rsidRPr="00853A09">
        <w:rPr>
          <w:rFonts w:asciiTheme="majorHAnsi" w:eastAsia="Arial" w:hAnsiTheme="majorHAnsi" w:cs="Arial"/>
          <w:sz w:val="22"/>
          <w:szCs w:val="22"/>
        </w:rPr>
        <w:t>1</w:t>
      </w:r>
      <w:r w:rsidRPr="00853A09">
        <w:rPr>
          <w:rFonts w:asciiTheme="majorHAnsi" w:eastAsia="Arial" w:hAnsiTheme="majorHAnsi" w:cs="Arial"/>
          <w:spacing w:val="-1"/>
          <w:sz w:val="22"/>
          <w:szCs w:val="22"/>
        </w:rPr>
        <w:t>1</w:t>
      </w:r>
      <w:r w:rsidRPr="00853A09">
        <w:rPr>
          <w:rFonts w:asciiTheme="majorHAnsi" w:eastAsia="Arial" w:hAnsiTheme="majorHAnsi" w:cs="Arial"/>
          <w:sz w:val="22"/>
          <w:szCs w:val="22"/>
        </w:rPr>
        <w:t>5</w:t>
      </w:r>
    </w:p>
    <w:p w14:paraId="4B59CF53" w14:textId="36CDF182" w:rsidR="00531336" w:rsidRPr="00853A09" w:rsidRDefault="00853A09" w:rsidP="00853A09">
      <w:pPr>
        <w:spacing w:before="3" w:line="220" w:lineRule="exact"/>
        <w:ind w:left="2818" w:right="2819"/>
        <w:jc w:val="center"/>
        <w:rPr>
          <w:rFonts w:asciiTheme="majorHAnsi" w:eastAsia="Arial" w:hAnsiTheme="majorHAnsi" w:cs="Arial"/>
          <w:sz w:val="22"/>
          <w:szCs w:val="22"/>
        </w:rPr>
      </w:pPr>
      <w:r w:rsidRPr="00853A09">
        <w:rPr>
          <w:rFonts w:asciiTheme="majorHAnsi" w:eastAsia="Arial" w:hAnsiTheme="majorHAnsi" w:cs="Arial"/>
          <w:sz w:val="22"/>
          <w:szCs w:val="22"/>
        </w:rPr>
        <w:t>Cell: (9</w:t>
      </w:r>
      <w:r w:rsidRPr="00853A09">
        <w:rPr>
          <w:rFonts w:asciiTheme="majorHAnsi" w:eastAsia="Arial" w:hAnsiTheme="majorHAnsi" w:cs="Arial"/>
          <w:spacing w:val="-1"/>
          <w:sz w:val="22"/>
          <w:szCs w:val="22"/>
        </w:rPr>
        <w:t>2</w:t>
      </w:r>
      <w:r w:rsidRPr="00853A09">
        <w:rPr>
          <w:rFonts w:asciiTheme="majorHAnsi" w:eastAsia="Arial" w:hAnsiTheme="majorHAnsi" w:cs="Arial"/>
          <w:sz w:val="22"/>
          <w:szCs w:val="22"/>
        </w:rPr>
        <w:t xml:space="preserve">0) </w:t>
      </w:r>
      <w:r w:rsidRPr="00853A09">
        <w:rPr>
          <w:rFonts w:asciiTheme="majorHAnsi" w:eastAsia="Arial" w:hAnsiTheme="majorHAnsi" w:cs="Arial"/>
          <w:spacing w:val="-1"/>
          <w:sz w:val="22"/>
          <w:szCs w:val="22"/>
        </w:rPr>
        <w:t>21</w:t>
      </w:r>
      <w:r w:rsidRPr="00853A09">
        <w:rPr>
          <w:rFonts w:asciiTheme="majorHAnsi" w:eastAsia="Arial" w:hAnsiTheme="majorHAnsi" w:cs="Arial"/>
          <w:sz w:val="22"/>
          <w:szCs w:val="22"/>
        </w:rPr>
        <w:t>7-4</w:t>
      </w:r>
      <w:r w:rsidRPr="00853A09">
        <w:rPr>
          <w:rFonts w:asciiTheme="majorHAnsi" w:eastAsia="Arial" w:hAnsiTheme="majorHAnsi" w:cs="Arial"/>
          <w:spacing w:val="-1"/>
          <w:sz w:val="22"/>
          <w:szCs w:val="22"/>
        </w:rPr>
        <w:t>3</w:t>
      </w:r>
      <w:r w:rsidRPr="00853A09">
        <w:rPr>
          <w:rFonts w:asciiTheme="majorHAnsi" w:eastAsia="Arial" w:hAnsiTheme="majorHAnsi" w:cs="Arial"/>
          <w:sz w:val="22"/>
          <w:szCs w:val="22"/>
        </w:rPr>
        <w:t>79</w:t>
      </w:r>
      <w:r w:rsidRPr="00853A09">
        <w:rPr>
          <w:rFonts w:asciiTheme="majorHAnsi" w:eastAsia="Arial" w:hAnsiTheme="majorHAnsi" w:cs="Arial"/>
          <w:spacing w:val="55"/>
          <w:sz w:val="22"/>
          <w:szCs w:val="22"/>
        </w:rPr>
        <w:t xml:space="preserve"> </w:t>
      </w:r>
      <w:r w:rsidRPr="00853A09">
        <w:rPr>
          <w:rFonts w:asciiTheme="majorHAnsi" w:eastAsia="Garamond" w:hAnsiTheme="majorHAnsi" w:cs="Garamond"/>
          <w:sz w:val="22"/>
          <w:szCs w:val="22"/>
        </w:rPr>
        <w:t xml:space="preserve">• </w:t>
      </w:r>
      <w:r w:rsidRPr="00853A09">
        <w:rPr>
          <w:rFonts w:asciiTheme="majorHAnsi" w:eastAsia="Garamond" w:hAnsiTheme="majorHAnsi" w:cs="Garamond"/>
          <w:spacing w:val="10"/>
          <w:sz w:val="22"/>
          <w:szCs w:val="22"/>
        </w:rPr>
        <w:t xml:space="preserve"> </w:t>
      </w:r>
      <w:hyperlink r:id="rId5" w:history="1">
        <w:r w:rsidRPr="005018FE">
          <w:rPr>
            <w:rStyle w:val="Hyperlink"/>
            <w:rFonts w:asciiTheme="majorHAnsi" w:eastAsia="Arial" w:hAnsiTheme="majorHAnsi" w:cs="Arial"/>
            <w:sz w:val="22"/>
            <w:szCs w:val="22"/>
          </w:rPr>
          <w:t>miranda@gmail.com</w:t>
        </w:r>
      </w:hyperlink>
    </w:p>
    <w:p w14:paraId="4F7387EE" w14:textId="77777777" w:rsidR="00531336" w:rsidRPr="00853A09" w:rsidRDefault="00531336" w:rsidP="00853A09">
      <w:pPr>
        <w:spacing w:line="180" w:lineRule="exact"/>
        <w:rPr>
          <w:rFonts w:asciiTheme="majorHAnsi" w:hAnsiTheme="majorHAnsi"/>
          <w:sz w:val="22"/>
          <w:szCs w:val="22"/>
        </w:rPr>
      </w:pPr>
    </w:p>
    <w:p w14:paraId="1E329B11" w14:textId="77777777" w:rsidR="00531336" w:rsidRPr="00853A09" w:rsidRDefault="00853A09" w:rsidP="00853A09">
      <w:pPr>
        <w:spacing w:before="19" w:line="280" w:lineRule="exact"/>
        <w:ind w:left="108"/>
        <w:rPr>
          <w:rFonts w:asciiTheme="majorHAnsi" w:eastAsia="Tahoma" w:hAnsiTheme="majorHAnsi" w:cs="Tahoma"/>
          <w:sz w:val="22"/>
          <w:szCs w:val="22"/>
        </w:rPr>
      </w:pPr>
      <w:r w:rsidRPr="00853A09">
        <w:rPr>
          <w:rFonts w:asciiTheme="majorHAnsi" w:eastAsia="Tahoma" w:hAnsiTheme="majorHAnsi" w:cs="Tahoma"/>
          <w:b/>
          <w:position w:val="-2"/>
          <w:sz w:val="22"/>
          <w:szCs w:val="22"/>
        </w:rPr>
        <w:t>Prof</w:t>
      </w:r>
      <w:r w:rsidRPr="00853A09">
        <w:rPr>
          <w:rFonts w:asciiTheme="majorHAnsi" w:eastAsia="Tahoma" w:hAnsiTheme="majorHAnsi" w:cs="Tahoma"/>
          <w:b/>
          <w:spacing w:val="1"/>
          <w:position w:val="-2"/>
          <w:sz w:val="22"/>
          <w:szCs w:val="22"/>
        </w:rPr>
        <w:t>i</w:t>
      </w:r>
      <w:r w:rsidRPr="00853A09">
        <w:rPr>
          <w:rFonts w:asciiTheme="majorHAnsi" w:eastAsia="Tahoma" w:hAnsiTheme="majorHAnsi" w:cs="Tahoma"/>
          <w:b/>
          <w:position w:val="-2"/>
          <w:sz w:val="22"/>
          <w:szCs w:val="22"/>
        </w:rPr>
        <w:t>le</w:t>
      </w:r>
    </w:p>
    <w:p w14:paraId="16739A58" w14:textId="77777777" w:rsidR="00531336" w:rsidRPr="00853A09" w:rsidRDefault="00531336" w:rsidP="00853A09">
      <w:pPr>
        <w:spacing w:before="2" w:line="140" w:lineRule="exact"/>
        <w:rPr>
          <w:rFonts w:asciiTheme="majorHAnsi" w:hAnsiTheme="majorHAnsi"/>
          <w:sz w:val="22"/>
          <w:szCs w:val="22"/>
        </w:rPr>
      </w:pPr>
    </w:p>
    <w:tbl>
      <w:tblPr>
        <w:tblW w:w="0" w:type="auto"/>
        <w:tblInd w:w="9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531"/>
        <w:gridCol w:w="693"/>
      </w:tblGrid>
      <w:tr w:rsidR="00531336" w:rsidRPr="00853A09" w14:paraId="6C32D8E7" w14:textId="77777777">
        <w:trPr>
          <w:trHeight w:hRule="exact" w:val="1513"/>
        </w:trPr>
        <w:tc>
          <w:tcPr>
            <w:tcW w:w="10224" w:type="dxa"/>
            <w:gridSpan w:val="2"/>
            <w:vMerge w:val="restart"/>
            <w:tcBorders>
              <w:top w:val="single" w:sz="13" w:space="0" w:color="9F9F9F"/>
              <w:left w:val="nil"/>
              <w:right w:val="nil"/>
            </w:tcBorders>
          </w:tcPr>
          <w:p w14:paraId="6BF4DA2A" w14:textId="77777777" w:rsidR="00531336" w:rsidRPr="00853A09" w:rsidRDefault="00531336" w:rsidP="00853A09">
            <w:pPr>
              <w:spacing w:before="12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2B625FF1" w14:textId="77777777" w:rsidR="00531336" w:rsidRPr="00853A09" w:rsidRDefault="00853A09" w:rsidP="00853A09">
            <w:pPr>
              <w:ind w:left="288" w:right="52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An energetic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and talent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d rec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nt techn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cal coll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 xml:space="preserve">ge graduate in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cosmetology and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barb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ri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g wi</w:t>
            </w:r>
            <w:r w:rsidRPr="00853A09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t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h an excel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e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t ac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dem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c a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d work record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includ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ng extensive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u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st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mer</w:t>
            </w:r>
            <w:r w:rsidRPr="00853A0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 xml:space="preserve">service 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ex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perie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853A0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c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e. H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ghly reg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d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ed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as a w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rm, caring and tactful i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dividual w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h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o can relate w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ll to a wide var</w:t>
            </w:r>
            <w:r w:rsidRPr="00853A0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i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ety of peop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e. Respo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d well under pressure; co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853A0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s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853A0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s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tently proj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853A0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c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t a p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tive, enthusi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stic outl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ok in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dynamic, f</w:t>
            </w:r>
            <w:r w:rsidRPr="00853A09">
              <w:rPr>
                <w:rFonts w:asciiTheme="majorHAnsi" w:eastAsia="Arial" w:hAnsiTheme="majorHAnsi" w:cs="Arial"/>
                <w:spacing w:val="3"/>
                <w:sz w:val="22"/>
                <w:szCs w:val="22"/>
              </w:rPr>
              <w:t>a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st-paced env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ir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onmen</w:t>
            </w:r>
            <w:r w:rsidRPr="00853A09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t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s. Able to quickly adapt to ch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g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ing nee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d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s a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d pr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orities.</w:t>
            </w:r>
          </w:p>
          <w:p w14:paraId="78075C91" w14:textId="77777777" w:rsidR="00531336" w:rsidRPr="00853A09" w:rsidRDefault="00531336" w:rsidP="00853A09">
            <w:pPr>
              <w:spacing w:before="7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4D771379" w14:textId="77777777" w:rsidR="00531336" w:rsidRPr="00853A09" w:rsidRDefault="00853A09" w:rsidP="00853A09">
            <w:pPr>
              <w:rPr>
                <w:rFonts w:asciiTheme="majorHAnsi" w:eastAsia="Tahoma" w:hAnsiTheme="majorHAnsi" w:cs="Tahoma"/>
                <w:sz w:val="22"/>
                <w:szCs w:val="22"/>
              </w:rPr>
            </w:pPr>
            <w:r w:rsidRPr="00853A09">
              <w:rPr>
                <w:rFonts w:asciiTheme="majorHAnsi" w:eastAsia="Tahoma" w:hAnsiTheme="majorHAnsi" w:cs="Tahoma"/>
                <w:b/>
                <w:sz w:val="22"/>
                <w:szCs w:val="22"/>
              </w:rPr>
              <w:t>Education</w:t>
            </w:r>
            <w:r w:rsidRPr="00853A09">
              <w:rPr>
                <w:rFonts w:asciiTheme="majorHAnsi" w:eastAsia="Tahoma" w:hAnsiTheme="majorHAnsi" w:cs="Tahoma"/>
                <w:b/>
                <w:spacing w:val="2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Tahoma" w:hAnsiTheme="majorHAnsi" w:cs="Tahoma"/>
                <w:b/>
                <w:sz w:val="22"/>
                <w:szCs w:val="22"/>
              </w:rPr>
              <w:t>&amp; Certifications</w:t>
            </w:r>
          </w:p>
        </w:tc>
      </w:tr>
      <w:tr w:rsidR="00531336" w:rsidRPr="00853A09" w14:paraId="311EA1A1" w14:textId="77777777">
        <w:trPr>
          <w:trHeight w:hRule="exact" w:val="520"/>
        </w:trPr>
        <w:tc>
          <w:tcPr>
            <w:tcW w:w="10224" w:type="dxa"/>
            <w:gridSpan w:val="2"/>
            <w:vMerge/>
            <w:tcBorders>
              <w:left w:val="nil"/>
              <w:bottom w:val="single" w:sz="13" w:space="0" w:color="9F9F9F"/>
              <w:right w:val="nil"/>
            </w:tcBorders>
          </w:tcPr>
          <w:p w14:paraId="75B80ED9" w14:textId="77777777" w:rsidR="00531336" w:rsidRPr="00853A09" w:rsidRDefault="00531336" w:rsidP="00853A09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31336" w:rsidRPr="00853A09" w14:paraId="2B9B2CC6" w14:textId="77777777" w:rsidTr="00853A09">
        <w:trPr>
          <w:trHeight w:hRule="exact" w:val="798"/>
        </w:trPr>
        <w:tc>
          <w:tcPr>
            <w:tcW w:w="9531" w:type="dxa"/>
            <w:tcBorders>
              <w:top w:val="single" w:sz="13" w:space="0" w:color="9F9F9F"/>
              <w:left w:val="nil"/>
              <w:bottom w:val="nil"/>
              <w:right w:val="nil"/>
            </w:tcBorders>
          </w:tcPr>
          <w:p w14:paraId="7F2B6EA2" w14:textId="77777777" w:rsidR="00531336" w:rsidRPr="00853A09" w:rsidRDefault="00531336" w:rsidP="00853A09">
            <w:pPr>
              <w:spacing w:before="11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40403231" w14:textId="77777777" w:rsidR="00531336" w:rsidRPr="00853A09" w:rsidRDefault="00853A09" w:rsidP="00853A09">
            <w:pPr>
              <w:ind w:left="28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MID-STATE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TEC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H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NICAL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CO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LEG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853A09">
              <w:rPr>
                <w:rFonts w:asciiTheme="majorHAnsi" w:eastAsia="Arial" w:hAnsiTheme="majorHAnsi" w:cs="Arial"/>
                <w:b/>
                <w:sz w:val="22"/>
                <w:szCs w:val="22"/>
              </w:rPr>
              <w:t>,</w:t>
            </w:r>
            <w:r w:rsidRPr="00853A09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Wis</w:t>
            </w:r>
            <w:r w:rsidRPr="00853A0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c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on</w:t>
            </w:r>
            <w:r w:rsidRPr="00853A0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s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Rapid</w:t>
            </w:r>
            <w:r w:rsidRPr="00853A0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s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,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WI</w:t>
            </w:r>
          </w:p>
          <w:p w14:paraId="79D246A8" w14:textId="77777777" w:rsidR="00531336" w:rsidRPr="00853A09" w:rsidRDefault="00853A09" w:rsidP="00853A09">
            <w:pPr>
              <w:ind w:left="28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853A09">
              <w:rPr>
                <w:rFonts w:asciiTheme="majorHAnsi" w:eastAsia="Arial" w:hAnsiTheme="majorHAnsi" w:cs="Arial"/>
                <w:b/>
                <w:sz w:val="22"/>
                <w:szCs w:val="22"/>
              </w:rPr>
              <w:t>Techni</w:t>
            </w:r>
            <w:r w:rsidRPr="00853A09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c</w:t>
            </w:r>
            <w:r w:rsidRPr="00853A09">
              <w:rPr>
                <w:rFonts w:asciiTheme="majorHAnsi" w:eastAsia="Arial" w:hAnsiTheme="majorHAnsi" w:cs="Arial"/>
                <w:b/>
                <w:sz w:val="22"/>
                <w:szCs w:val="22"/>
              </w:rPr>
              <w:t>al Diploma – Co</w:t>
            </w:r>
            <w:r w:rsidRPr="00853A09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sm</w:t>
            </w:r>
            <w:r w:rsidRPr="00853A09">
              <w:rPr>
                <w:rFonts w:asciiTheme="majorHAnsi" w:eastAsia="Arial" w:hAnsiTheme="majorHAnsi" w:cs="Arial"/>
                <w:b/>
                <w:sz w:val="22"/>
                <w:szCs w:val="22"/>
              </w:rPr>
              <w:t>etolo</w:t>
            </w:r>
            <w:r w:rsidRPr="00853A09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>g</w:t>
            </w:r>
            <w:r w:rsidRPr="00853A09">
              <w:rPr>
                <w:rFonts w:asciiTheme="majorHAnsi" w:eastAsia="Arial" w:hAnsiTheme="majorHAnsi" w:cs="Arial"/>
                <w:b/>
                <w:sz w:val="22"/>
                <w:szCs w:val="22"/>
              </w:rPr>
              <w:t>y</w:t>
            </w:r>
            <w:r w:rsidRPr="00853A09">
              <w:rPr>
                <w:rFonts w:asciiTheme="majorHAnsi" w:eastAsia="Arial" w:hAnsiTheme="majorHAnsi" w:cs="Arial"/>
                <w:b/>
                <w:spacing w:val="-4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b/>
                <w:sz w:val="22"/>
                <w:szCs w:val="22"/>
              </w:rPr>
              <w:t>&amp;</w:t>
            </w:r>
            <w:r w:rsidRPr="00853A09">
              <w:rPr>
                <w:rFonts w:asciiTheme="majorHAnsi" w:eastAsia="Arial" w:hAnsiTheme="majorHAnsi" w:cs="Arial"/>
                <w:b/>
                <w:spacing w:val="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b/>
                <w:sz w:val="22"/>
                <w:szCs w:val="22"/>
              </w:rPr>
              <w:t>Bar</w:t>
            </w:r>
            <w:r w:rsidRPr="00853A09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b</w:t>
            </w:r>
            <w:r w:rsidRPr="00853A09">
              <w:rPr>
                <w:rFonts w:asciiTheme="majorHAnsi" w:eastAsia="Arial" w:hAnsiTheme="majorHAnsi" w:cs="Arial"/>
                <w:b/>
                <w:sz w:val="22"/>
                <w:szCs w:val="22"/>
              </w:rPr>
              <w:t>ering</w:t>
            </w:r>
          </w:p>
        </w:tc>
        <w:tc>
          <w:tcPr>
            <w:tcW w:w="693" w:type="dxa"/>
            <w:tcBorders>
              <w:top w:val="single" w:sz="13" w:space="0" w:color="9F9F9F"/>
              <w:left w:val="nil"/>
              <w:bottom w:val="nil"/>
              <w:right w:val="nil"/>
            </w:tcBorders>
          </w:tcPr>
          <w:p w14:paraId="12ED9877" w14:textId="77777777" w:rsidR="00531336" w:rsidRPr="00853A09" w:rsidRDefault="00531336" w:rsidP="00853A09">
            <w:pPr>
              <w:spacing w:before="11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3FFEC367" w14:textId="77777777" w:rsidR="00531336" w:rsidRPr="00853A09" w:rsidRDefault="00853A09" w:rsidP="00853A09">
            <w:pPr>
              <w:ind w:left="247" w:right="-49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2011</w:t>
            </w:r>
          </w:p>
        </w:tc>
      </w:tr>
      <w:tr w:rsidR="00531336" w:rsidRPr="00853A09" w14:paraId="3696BEC1" w14:textId="77777777">
        <w:trPr>
          <w:trHeight w:hRule="exact" w:val="220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</w:tcPr>
          <w:p w14:paraId="7B11600C" w14:textId="77777777" w:rsidR="00531336" w:rsidRPr="00853A09" w:rsidRDefault="00853A09" w:rsidP="00853A09">
            <w:pPr>
              <w:spacing w:line="200" w:lineRule="exact"/>
              <w:ind w:left="45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853A09">
              <w:rPr>
                <w:rFonts w:asciiTheme="majorHAnsi" w:eastAsia="Segoe MDL2 Assets" w:hAnsiTheme="majorHAnsi" w:cs="Segoe MDL2 Assets"/>
                <w:w w:val="45"/>
                <w:sz w:val="22"/>
                <w:szCs w:val="22"/>
              </w:rPr>
              <w:t></w:t>
            </w:r>
            <w:r w:rsidRPr="00853A09">
              <w:rPr>
                <w:rFonts w:asciiTheme="majorHAnsi" w:hAnsiTheme="majorHAnsi"/>
                <w:w w:val="45"/>
                <w:sz w:val="22"/>
                <w:szCs w:val="22"/>
              </w:rPr>
              <w:t xml:space="preserve">              </w:t>
            </w:r>
            <w:r w:rsidRPr="00853A09">
              <w:rPr>
                <w:rFonts w:asciiTheme="majorHAnsi" w:hAnsiTheme="majorHAnsi"/>
                <w:spacing w:val="17"/>
                <w:w w:val="45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GPA: 3.68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14:paraId="649EAE6F" w14:textId="77777777" w:rsidR="00531336" w:rsidRPr="00853A09" w:rsidRDefault="00531336" w:rsidP="00853A09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31336" w:rsidRPr="00853A09" w14:paraId="575DA62B" w14:textId="77777777" w:rsidTr="00853A09">
        <w:trPr>
          <w:trHeight w:hRule="exact" w:val="894"/>
        </w:trPr>
        <w:tc>
          <w:tcPr>
            <w:tcW w:w="9531" w:type="dxa"/>
            <w:tcBorders>
              <w:top w:val="nil"/>
              <w:left w:val="nil"/>
              <w:bottom w:val="nil"/>
              <w:right w:val="nil"/>
            </w:tcBorders>
          </w:tcPr>
          <w:p w14:paraId="5020B134" w14:textId="77777777" w:rsidR="00531336" w:rsidRPr="00853A09" w:rsidRDefault="00853A09" w:rsidP="00853A09">
            <w:pPr>
              <w:spacing w:line="200" w:lineRule="exact"/>
              <w:ind w:left="450"/>
              <w:rPr>
                <w:rFonts w:asciiTheme="majorHAnsi" w:hAnsiTheme="majorHAnsi"/>
                <w:sz w:val="22"/>
                <w:szCs w:val="22"/>
              </w:rPr>
            </w:pPr>
            <w:r w:rsidRPr="00853A09">
              <w:rPr>
                <w:rFonts w:asciiTheme="majorHAnsi" w:eastAsia="Segoe MDL2 Assets" w:hAnsiTheme="majorHAnsi" w:cs="Segoe MDL2 Assets"/>
                <w:w w:val="45"/>
                <w:sz w:val="22"/>
                <w:szCs w:val="22"/>
              </w:rPr>
              <w:t></w:t>
            </w:r>
            <w:r w:rsidRPr="00853A09">
              <w:rPr>
                <w:rFonts w:asciiTheme="majorHAnsi" w:hAnsiTheme="majorHAnsi"/>
                <w:w w:val="99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hAnsiTheme="majorHAnsi"/>
                <w:sz w:val="22"/>
                <w:szCs w:val="22"/>
              </w:rPr>
              <w:t xml:space="preserve">     </w:t>
            </w:r>
            <w:r w:rsidRPr="00853A09">
              <w:rPr>
                <w:rFonts w:asciiTheme="majorHAnsi" w:hAnsiTheme="majorHAnsi"/>
                <w:spacing w:val="7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Selected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co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ur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work: Sal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n Busin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ss, Theory of Ge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eral Cosmet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logy &amp; Barbering Scie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853A0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c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853A0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s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,</w:t>
            </w:r>
            <w:r w:rsidRPr="00853A09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  <w:p w14:paraId="113AEF7C" w14:textId="77777777" w:rsidR="00531336" w:rsidRPr="00853A09" w:rsidRDefault="00853A09" w:rsidP="00853A09">
            <w:pPr>
              <w:spacing w:line="220" w:lineRule="exact"/>
              <w:ind w:left="810"/>
              <w:rPr>
                <w:rFonts w:asciiTheme="majorHAnsi" w:hAnsiTheme="majorHAnsi"/>
                <w:sz w:val="22"/>
                <w:szCs w:val="22"/>
              </w:rPr>
            </w:pP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Occu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p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ational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Com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m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un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cat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on, Advanc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d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Cos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m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etology &amp; Barberi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g, Applied Hu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m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an Re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atio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 xml:space="preserve">s, </w:t>
            </w:r>
            <w:r w:rsidRPr="00853A09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  <w:p w14:paraId="1D02287D" w14:textId="77777777" w:rsidR="00531336" w:rsidRPr="00853A09" w:rsidRDefault="00853A09" w:rsidP="00853A09">
            <w:pPr>
              <w:spacing w:line="220" w:lineRule="exact"/>
              <w:ind w:left="810"/>
              <w:rPr>
                <w:rFonts w:asciiTheme="majorHAnsi" w:hAnsiTheme="majorHAnsi"/>
                <w:sz w:val="22"/>
                <w:szCs w:val="22"/>
              </w:rPr>
            </w:pP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smetol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gy &amp;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 xml:space="preserve"> Barber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ng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Clin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853A0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c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.</w:t>
            </w:r>
            <w:r w:rsidRPr="00853A09">
              <w:rPr>
                <w:rFonts w:asciiTheme="majorHAnsi" w:hAnsiTheme="majorHAnsi"/>
                <w:sz w:val="22"/>
                <w:szCs w:val="22"/>
              </w:rPr>
              <w:t xml:space="preserve"> </w:t>
            </w:r>
          </w:p>
        </w:tc>
        <w:tc>
          <w:tcPr>
            <w:tcW w:w="693" w:type="dxa"/>
            <w:tcBorders>
              <w:top w:val="nil"/>
              <w:left w:val="nil"/>
              <w:bottom w:val="nil"/>
              <w:right w:val="nil"/>
            </w:tcBorders>
          </w:tcPr>
          <w:p w14:paraId="76D7FEFA" w14:textId="77777777" w:rsidR="00531336" w:rsidRPr="00853A09" w:rsidRDefault="00531336" w:rsidP="00853A09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31336" w:rsidRPr="00853A09" w14:paraId="4941E2A8" w14:textId="77777777">
        <w:trPr>
          <w:trHeight w:hRule="exact" w:val="520"/>
        </w:trPr>
        <w:tc>
          <w:tcPr>
            <w:tcW w:w="9531" w:type="dxa"/>
            <w:tcBorders>
              <w:top w:val="nil"/>
              <w:left w:val="nil"/>
              <w:bottom w:val="single" w:sz="13" w:space="0" w:color="9F9F9F"/>
              <w:right w:val="nil"/>
            </w:tcBorders>
          </w:tcPr>
          <w:p w14:paraId="3EBCA872" w14:textId="77777777" w:rsidR="00531336" w:rsidRPr="00853A09" w:rsidRDefault="00853A09" w:rsidP="00853A09">
            <w:pPr>
              <w:spacing w:before="96"/>
              <w:rPr>
                <w:rFonts w:asciiTheme="majorHAnsi" w:eastAsia="Tahoma" w:hAnsiTheme="majorHAnsi" w:cs="Tahoma"/>
                <w:sz w:val="22"/>
                <w:szCs w:val="22"/>
              </w:rPr>
            </w:pPr>
            <w:r w:rsidRPr="00853A09">
              <w:rPr>
                <w:rFonts w:asciiTheme="majorHAnsi" w:eastAsia="Tahoma" w:hAnsiTheme="majorHAnsi" w:cs="Tahoma"/>
                <w:b/>
                <w:sz w:val="22"/>
                <w:szCs w:val="22"/>
              </w:rPr>
              <w:t>Work</w:t>
            </w:r>
            <w:r w:rsidRPr="00853A09">
              <w:rPr>
                <w:rFonts w:asciiTheme="majorHAnsi" w:eastAsia="Tahoma" w:hAnsiTheme="majorHAnsi" w:cs="Tahoma"/>
                <w:b/>
                <w:spacing w:val="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Tahoma" w:hAnsiTheme="majorHAnsi" w:cs="Tahoma"/>
                <w:b/>
                <w:sz w:val="22"/>
                <w:szCs w:val="22"/>
              </w:rPr>
              <w:t>Ex</w:t>
            </w:r>
            <w:r w:rsidRPr="00853A09">
              <w:rPr>
                <w:rFonts w:asciiTheme="majorHAnsi" w:eastAsia="Tahoma" w:hAnsiTheme="majorHAnsi" w:cs="Tahoma"/>
                <w:b/>
                <w:spacing w:val="-1"/>
                <w:sz w:val="22"/>
                <w:szCs w:val="22"/>
              </w:rPr>
              <w:t>p</w:t>
            </w:r>
            <w:r w:rsidRPr="00853A09">
              <w:rPr>
                <w:rFonts w:asciiTheme="majorHAnsi" w:eastAsia="Tahoma" w:hAnsiTheme="majorHAnsi" w:cs="Tahoma"/>
                <w:b/>
                <w:sz w:val="22"/>
                <w:szCs w:val="22"/>
              </w:rPr>
              <w:t>erience</w:t>
            </w:r>
          </w:p>
        </w:tc>
        <w:tc>
          <w:tcPr>
            <w:tcW w:w="693" w:type="dxa"/>
            <w:tcBorders>
              <w:top w:val="nil"/>
              <w:left w:val="nil"/>
              <w:bottom w:val="single" w:sz="13" w:space="0" w:color="9F9F9F"/>
              <w:right w:val="nil"/>
            </w:tcBorders>
          </w:tcPr>
          <w:p w14:paraId="6696FBAC" w14:textId="77777777" w:rsidR="00531336" w:rsidRPr="00853A09" w:rsidRDefault="00531336" w:rsidP="00853A09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31336" w:rsidRPr="00853A09" w14:paraId="280B117B" w14:textId="77777777">
        <w:trPr>
          <w:trHeight w:hRule="exact" w:val="624"/>
        </w:trPr>
        <w:tc>
          <w:tcPr>
            <w:tcW w:w="10224" w:type="dxa"/>
            <w:gridSpan w:val="2"/>
            <w:vMerge w:val="restart"/>
            <w:tcBorders>
              <w:top w:val="single" w:sz="13" w:space="0" w:color="9F9F9F"/>
              <w:left w:val="nil"/>
              <w:right w:val="nil"/>
            </w:tcBorders>
          </w:tcPr>
          <w:p w14:paraId="7FA11374" w14:textId="77777777" w:rsidR="00531336" w:rsidRPr="00853A09" w:rsidRDefault="00531336" w:rsidP="00853A09">
            <w:pPr>
              <w:spacing w:before="10" w:line="26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617453D5" w14:textId="77777777" w:rsidR="00531336" w:rsidRPr="00853A09" w:rsidRDefault="00853A09" w:rsidP="00853A09">
            <w:pPr>
              <w:ind w:left="28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ELLIS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CONTROLS,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Green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Bay,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WI</w:t>
            </w:r>
            <w:r w:rsidRPr="00853A09">
              <w:rPr>
                <w:rFonts w:asciiTheme="majorHAnsi" w:eastAsia="Arial" w:hAnsiTheme="majorHAnsi" w:cs="Arial"/>
                <w:spacing w:val="5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hAnsiTheme="majorHAnsi"/>
                <w:sz w:val="22"/>
                <w:szCs w:val="22"/>
              </w:rPr>
              <w:t xml:space="preserve">                                                                                                                </w:t>
            </w:r>
            <w:r w:rsidRPr="00853A09">
              <w:rPr>
                <w:rFonts w:asciiTheme="majorHAnsi" w:hAnsiTheme="majorHAnsi"/>
                <w:spacing w:val="2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200</w:t>
            </w:r>
            <w:r w:rsidRPr="00853A09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7</w:t>
            </w:r>
            <w:r w:rsidRPr="00853A09">
              <w:rPr>
                <w:rFonts w:asciiTheme="majorHAnsi" w:eastAsia="Garamond" w:hAnsiTheme="majorHAnsi" w:cs="Garamond"/>
                <w:sz w:val="22"/>
                <w:szCs w:val="22"/>
              </w:rPr>
              <w:t>−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2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0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09</w:t>
            </w:r>
          </w:p>
          <w:p w14:paraId="46C0F49C" w14:textId="77777777" w:rsidR="00531336" w:rsidRPr="00853A09" w:rsidRDefault="00531336" w:rsidP="00853A09">
            <w:pPr>
              <w:spacing w:before="9"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7374E387" w14:textId="77777777" w:rsidR="00531336" w:rsidRPr="00853A09" w:rsidRDefault="00853A09" w:rsidP="00853A09">
            <w:pPr>
              <w:ind w:left="28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853A09">
              <w:rPr>
                <w:rFonts w:asciiTheme="majorHAnsi" w:eastAsia="Arial" w:hAnsiTheme="majorHAnsi" w:cs="Arial"/>
                <w:b/>
                <w:sz w:val="22"/>
                <w:szCs w:val="22"/>
              </w:rPr>
              <w:t>Re</w:t>
            </w:r>
            <w:r w:rsidRPr="00853A09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c</w:t>
            </w:r>
            <w:r w:rsidRPr="00853A09">
              <w:rPr>
                <w:rFonts w:asciiTheme="majorHAnsi" w:eastAsia="Arial" w:hAnsiTheme="majorHAnsi" w:cs="Arial"/>
                <w:b/>
                <w:sz w:val="22"/>
                <w:szCs w:val="22"/>
              </w:rPr>
              <w:t>eptioni</w:t>
            </w:r>
            <w:r w:rsidRPr="00853A09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s</w:t>
            </w:r>
            <w:r w:rsidRPr="00853A09">
              <w:rPr>
                <w:rFonts w:asciiTheme="majorHAnsi" w:eastAsia="Arial" w:hAnsiTheme="majorHAnsi" w:cs="Arial"/>
                <w:b/>
                <w:sz w:val="22"/>
                <w:szCs w:val="22"/>
              </w:rPr>
              <w:t>t</w:t>
            </w:r>
          </w:p>
          <w:p w14:paraId="6649B098" w14:textId="77777777" w:rsidR="00531336" w:rsidRPr="00853A09" w:rsidRDefault="00853A09" w:rsidP="00853A09">
            <w:pPr>
              <w:spacing w:before="2" w:line="220" w:lineRule="exact"/>
              <w:ind w:left="288" w:right="297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 xml:space="preserve">Served 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s the prim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ry po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nt of contact for c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u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sto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m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ers,</w:t>
            </w:r>
            <w:r w:rsidRPr="00853A09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manag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ment</w:t>
            </w:r>
            <w:r w:rsidRPr="00853A09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and employ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es for th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s m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nufact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u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r a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 xml:space="preserve">d </w:t>
            </w:r>
            <w:r w:rsidRPr="00853A0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s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upplier of automotive par</w:t>
            </w:r>
            <w:r w:rsidRPr="00853A09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t</w:t>
            </w:r>
            <w:r w:rsidRPr="00853A0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s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.</w:t>
            </w:r>
          </w:p>
          <w:p w14:paraId="3408AF7B" w14:textId="77777777" w:rsidR="00531336" w:rsidRPr="00853A09" w:rsidRDefault="00853A09" w:rsidP="00853A09">
            <w:pPr>
              <w:spacing w:line="200" w:lineRule="exact"/>
              <w:ind w:left="45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853A09">
              <w:rPr>
                <w:rFonts w:asciiTheme="majorHAnsi" w:eastAsia="Segoe MDL2 Assets" w:hAnsiTheme="majorHAnsi" w:cs="Segoe MDL2 Assets"/>
                <w:w w:val="45"/>
                <w:sz w:val="22"/>
                <w:szCs w:val="22"/>
              </w:rPr>
              <w:t xml:space="preserve">             </w:t>
            </w:r>
            <w:r w:rsidRPr="00853A09">
              <w:rPr>
                <w:rFonts w:asciiTheme="majorHAnsi" w:eastAsia="Segoe MDL2 Assets" w:hAnsiTheme="majorHAnsi" w:cs="Segoe MDL2 Assets"/>
                <w:spacing w:val="12"/>
                <w:w w:val="45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Maintain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d a prof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ss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onal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deme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n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r a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d worki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g e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vironm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 xml:space="preserve">nt; operated a 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m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ulti-line tele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p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ho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e system.</w:t>
            </w:r>
          </w:p>
          <w:p w14:paraId="4C40C99D" w14:textId="77777777" w:rsidR="00531336" w:rsidRPr="00853A09" w:rsidRDefault="00853A09" w:rsidP="00853A09">
            <w:pPr>
              <w:spacing w:line="220" w:lineRule="exact"/>
              <w:ind w:left="45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853A09">
              <w:rPr>
                <w:rFonts w:asciiTheme="majorHAnsi" w:eastAsia="Segoe MDL2 Assets" w:hAnsiTheme="majorHAnsi" w:cs="Segoe MDL2 Assets"/>
                <w:w w:val="45"/>
                <w:sz w:val="22"/>
                <w:szCs w:val="22"/>
              </w:rPr>
              <w:t xml:space="preserve">             </w:t>
            </w:r>
            <w:r w:rsidRPr="00853A09">
              <w:rPr>
                <w:rFonts w:asciiTheme="majorHAnsi" w:eastAsia="Segoe MDL2 Assets" w:hAnsiTheme="majorHAnsi" w:cs="Segoe MDL2 Assets"/>
                <w:spacing w:val="12"/>
                <w:w w:val="45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Distr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buted i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comi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g mail, f</w:t>
            </w:r>
            <w:r w:rsidRPr="00853A0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a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xes and ot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h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er c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rrespo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de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ce.</w:t>
            </w:r>
          </w:p>
          <w:p w14:paraId="6C837442" w14:textId="77777777" w:rsidR="00531336" w:rsidRPr="00853A09" w:rsidRDefault="00853A09" w:rsidP="00853A09">
            <w:pPr>
              <w:spacing w:line="220" w:lineRule="exact"/>
              <w:ind w:left="45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853A09">
              <w:rPr>
                <w:rFonts w:asciiTheme="majorHAnsi" w:eastAsia="Segoe MDL2 Assets" w:hAnsiTheme="majorHAnsi" w:cs="Segoe MDL2 Assets"/>
                <w:w w:val="45"/>
                <w:sz w:val="22"/>
                <w:szCs w:val="22"/>
              </w:rPr>
              <w:t xml:space="preserve">             </w:t>
            </w:r>
            <w:r w:rsidRPr="00853A09">
              <w:rPr>
                <w:rFonts w:asciiTheme="majorHAnsi" w:eastAsia="Segoe MDL2 Assets" w:hAnsiTheme="majorHAnsi" w:cs="Segoe MDL2 Assets"/>
                <w:spacing w:val="12"/>
                <w:w w:val="45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Mana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g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 xml:space="preserve">ed office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supply in</w:t>
            </w:r>
            <w:r w:rsidRPr="00853A09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v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entory inc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ud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ng re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d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eri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g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and purc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h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as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ng.</w:t>
            </w:r>
          </w:p>
          <w:p w14:paraId="0A0FFB38" w14:textId="77777777" w:rsidR="00531336" w:rsidRPr="00853A09" w:rsidRDefault="00853A09" w:rsidP="00853A09">
            <w:pPr>
              <w:spacing w:line="220" w:lineRule="exact"/>
              <w:ind w:left="45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853A09">
              <w:rPr>
                <w:rFonts w:asciiTheme="majorHAnsi" w:eastAsia="Segoe MDL2 Assets" w:hAnsiTheme="majorHAnsi" w:cs="Segoe MDL2 Assets"/>
                <w:w w:val="45"/>
                <w:sz w:val="22"/>
                <w:szCs w:val="22"/>
              </w:rPr>
              <w:t xml:space="preserve">             </w:t>
            </w:r>
            <w:r w:rsidRPr="00853A09">
              <w:rPr>
                <w:rFonts w:asciiTheme="majorHAnsi" w:eastAsia="Segoe MDL2 Assets" w:hAnsiTheme="majorHAnsi" w:cs="Segoe MDL2 Assets"/>
                <w:spacing w:val="12"/>
                <w:w w:val="45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Maintain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d confidentiality and d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screti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n with s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nsit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iv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e comm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u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nications.</w:t>
            </w:r>
          </w:p>
          <w:p w14:paraId="222554E8" w14:textId="77777777" w:rsidR="00531336" w:rsidRPr="00853A09" w:rsidRDefault="00531336" w:rsidP="00853A09">
            <w:pPr>
              <w:spacing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0D371FA7" w14:textId="77777777" w:rsidR="00531336" w:rsidRPr="00853A09" w:rsidRDefault="00853A09" w:rsidP="00853A09">
            <w:pPr>
              <w:ind w:left="28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BAYSIDE COMMUNITY HEALTH, Green Bay, WI</w:t>
            </w:r>
            <w:r w:rsidRPr="00853A09">
              <w:rPr>
                <w:rFonts w:asciiTheme="majorHAnsi" w:eastAsia="Arial" w:hAnsiTheme="majorHAnsi" w:cs="Arial"/>
                <w:spacing w:val="5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hAnsiTheme="majorHAnsi"/>
                <w:sz w:val="22"/>
                <w:szCs w:val="22"/>
              </w:rPr>
              <w:t xml:space="preserve">                                                                                      </w:t>
            </w:r>
            <w:r w:rsidRPr="00853A09">
              <w:rPr>
                <w:rFonts w:asciiTheme="majorHAnsi" w:hAnsiTheme="majorHAnsi"/>
                <w:spacing w:val="40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200</w:t>
            </w:r>
            <w:r w:rsidRPr="00853A09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4</w:t>
            </w:r>
            <w:r w:rsidRPr="00853A09">
              <w:rPr>
                <w:rFonts w:asciiTheme="majorHAnsi" w:eastAsia="Garamond" w:hAnsiTheme="majorHAnsi" w:cs="Garamond"/>
                <w:sz w:val="22"/>
                <w:szCs w:val="22"/>
              </w:rPr>
              <w:t>−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2006</w:t>
            </w:r>
          </w:p>
          <w:p w14:paraId="16C5F534" w14:textId="77777777" w:rsidR="00531336" w:rsidRPr="00853A09" w:rsidRDefault="00531336" w:rsidP="00853A09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435C93D2" w14:textId="77777777" w:rsidR="00531336" w:rsidRPr="00853A09" w:rsidRDefault="00853A09" w:rsidP="00853A09">
            <w:pPr>
              <w:ind w:left="28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853A09">
              <w:rPr>
                <w:rFonts w:asciiTheme="majorHAnsi" w:eastAsia="Arial" w:hAnsiTheme="majorHAnsi" w:cs="Arial"/>
                <w:b/>
                <w:sz w:val="22"/>
                <w:szCs w:val="22"/>
              </w:rPr>
              <w:t xml:space="preserve">Front </w:t>
            </w:r>
            <w:r w:rsidRPr="00853A09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O</w:t>
            </w:r>
            <w:r w:rsidRPr="00853A09">
              <w:rPr>
                <w:rFonts w:asciiTheme="majorHAnsi" w:eastAsia="Arial" w:hAnsiTheme="majorHAnsi" w:cs="Arial"/>
                <w:b/>
                <w:sz w:val="22"/>
                <w:szCs w:val="22"/>
              </w:rPr>
              <w:t>ffi</w:t>
            </w:r>
            <w:r w:rsidRPr="00853A09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c</w:t>
            </w:r>
            <w:r w:rsidRPr="00853A09">
              <w:rPr>
                <w:rFonts w:asciiTheme="majorHAnsi" w:eastAsia="Arial" w:hAnsiTheme="majorHAnsi" w:cs="Arial"/>
                <w:b/>
                <w:sz w:val="22"/>
                <w:szCs w:val="22"/>
              </w:rPr>
              <w:t>e Re</w:t>
            </w:r>
            <w:r w:rsidRPr="00853A09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c</w:t>
            </w:r>
            <w:r w:rsidRPr="00853A09">
              <w:rPr>
                <w:rFonts w:asciiTheme="majorHAnsi" w:eastAsia="Arial" w:hAnsiTheme="majorHAnsi" w:cs="Arial"/>
                <w:b/>
                <w:sz w:val="22"/>
                <w:szCs w:val="22"/>
              </w:rPr>
              <w:t>eptioni</w:t>
            </w:r>
            <w:r w:rsidRPr="00853A09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s</w:t>
            </w:r>
            <w:r w:rsidRPr="00853A09">
              <w:rPr>
                <w:rFonts w:asciiTheme="majorHAnsi" w:eastAsia="Arial" w:hAnsiTheme="majorHAnsi" w:cs="Arial"/>
                <w:b/>
                <w:sz w:val="22"/>
                <w:szCs w:val="22"/>
              </w:rPr>
              <w:t>t</w:t>
            </w:r>
          </w:p>
          <w:p w14:paraId="519FC783" w14:textId="77777777" w:rsidR="00531336" w:rsidRPr="00853A09" w:rsidRDefault="00853A09" w:rsidP="00853A09">
            <w:pPr>
              <w:spacing w:line="220" w:lineRule="exact"/>
              <w:ind w:left="28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Sche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d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 xml:space="preserve">uled 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ap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pointmen</w:t>
            </w:r>
            <w:r w:rsidRPr="00853A09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t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 xml:space="preserve">s 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nd ass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sted c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ients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for th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s regio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al heal</w:t>
            </w:r>
            <w:r w:rsidRPr="00853A09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t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hc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 xml:space="preserve">re 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p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rovid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r.</w:t>
            </w:r>
          </w:p>
          <w:p w14:paraId="79B5DFD4" w14:textId="77777777" w:rsidR="00531336" w:rsidRPr="00853A09" w:rsidRDefault="00853A09" w:rsidP="00853A09">
            <w:pPr>
              <w:tabs>
                <w:tab w:val="left" w:pos="800"/>
              </w:tabs>
              <w:spacing w:before="2" w:line="220" w:lineRule="exact"/>
              <w:ind w:left="810" w:right="318" w:hanging="36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853A09">
              <w:rPr>
                <w:rFonts w:asciiTheme="majorHAnsi" w:eastAsia="Segoe MDL2 Assets" w:hAnsiTheme="majorHAnsi" w:cs="Segoe MDL2 Assets"/>
                <w:w w:val="45"/>
                <w:sz w:val="22"/>
                <w:szCs w:val="22"/>
              </w:rPr>
              <w:t></w:t>
            </w:r>
            <w:r w:rsidRPr="00853A09">
              <w:rPr>
                <w:rFonts w:asciiTheme="majorHAnsi" w:eastAsia="Segoe MDL2 Assets" w:hAnsiTheme="majorHAnsi" w:cs="Segoe MDL2 Assets"/>
                <w:sz w:val="22"/>
                <w:szCs w:val="22"/>
              </w:rPr>
              <w:tab/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Gen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 xml:space="preserve">rated 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ne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w patient ch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rts and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su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p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p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rting d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c</w:t>
            </w:r>
            <w:r w:rsidRPr="00853A0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u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me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 xml:space="preserve">ntation and 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m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ana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g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ed p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p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rw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or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k ass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ci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ted with phys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cal ex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minatio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853A0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s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, w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rk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’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s co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m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p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nsati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 xml:space="preserve">n and 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ther ne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ds.</w:t>
            </w:r>
          </w:p>
          <w:p w14:paraId="5158AFCA" w14:textId="77777777" w:rsidR="00531336" w:rsidRPr="00853A09" w:rsidRDefault="00853A09" w:rsidP="00853A09">
            <w:pPr>
              <w:spacing w:line="200" w:lineRule="exact"/>
              <w:ind w:left="45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853A09">
              <w:rPr>
                <w:rFonts w:asciiTheme="majorHAnsi" w:eastAsia="Segoe MDL2 Assets" w:hAnsiTheme="majorHAnsi" w:cs="Segoe MDL2 Assets"/>
                <w:w w:val="45"/>
                <w:sz w:val="22"/>
                <w:szCs w:val="22"/>
              </w:rPr>
              <w:t xml:space="preserve">             </w:t>
            </w:r>
            <w:r w:rsidRPr="00853A09">
              <w:rPr>
                <w:rFonts w:asciiTheme="majorHAnsi" w:eastAsia="Segoe MDL2 Assets" w:hAnsiTheme="majorHAnsi" w:cs="Segoe MDL2 Assets"/>
                <w:spacing w:val="12"/>
                <w:w w:val="45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Tra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scri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b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ed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medical test resul</w:t>
            </w:r>
            <w:r w:rsidRPr="00853A09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t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s dur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ng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pho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n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e cal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s from lab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rator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es.</w:t>
            </w:r>
          </w:p>
          <w:p w14:paraId="525CC840" w14:textId="77777777" w:rsidR="00531336" w:rsidRPr="00853A09" w:rsidRDefault="00531336" w:rsidP="00853A09">
            <w:pPr>
              <w:spacing w:before="11"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4C7B205B" w14:textId="77777777" w:rsidR="00531336" w:rsidRPr="00853A09" w:rsidRDefault="00853A09" w:rsidP="00853A09">
            <w:pPr>
              <w:ind w:left="288" w:right="-2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RIDGEVIEW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ELEMENTARY SCHO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L, Gre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n Bay, WI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 xml:space="preserve">     </w:t>
            </w:r>
            <w:r w:rsidRPr="00853A09">
              <w:rPr>
                <w:rFonts w:asciiTheme="majorHAnsi" w:eastAsia="Arial" w:hAnsiTheme="majorHAnsi" w:cs="Arial"/>
                <w:spacing w:val="32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hAnsiTheme="majorHAnsi"/>
                <w:sz w:val="22"/>
                <w:szCs w:val="22"/>
              </w:rPr>
              <w:t xml:space="preserve">                                                                        </w:t>
            </w:r>
            <w:r w:rsidRPr="00853A09">
              <w:rPr>
                <w:rFonts w:asciiTheme="majorHAnsi" w:hAnsiTheme="majorHAnsi"/>
                <w:spacing w:val="18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2002</w:t>
            </w:r>
            <w:r w:rsidRPr="00853A09">
              <w:rPr>
                <w:rFonts w:asciiTheme="majorHAnsi" w:eastAsia="Garamond" w:hAnsiTheme="majorHAnsi" w:cs="Garamond"/>
                <w:sz w:val="22"/>
                <w:szCs w:val="22"/>
              </w:rPr>
              <w:t>−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2003</w:t>
            </w:r>
          </w:p>
          <w:p w14:paraId="2A952C7C" w14:textId="77777777" w:rsidR="00531336" w:rsidRPr="00853A09" w:rsidRDefault="00531336" w:rsidP="00853A09">
            <w:pPr>
              <w:spacing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37D85A54" w14:textId="77777777" w:rsidR="00531336" w:rsidRPr="00853A09" w:rsidRDefault="00853A09" w:rsidP="00853A09">
            <w:pPr>
              <w:ind w:left="288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853A09">
              <w:rPr>
                <w:rFonts w:asciiTheme="majorHAnsi" w:eastAsia="Arial" w:hAnsiTheme="majorHAnsi" w:cs="Arial"/>
                <w:b/>
                <w:sz w:val="22"/>
                <w:szCs w:val="22"/>
              </w:rPr>
              <w:t>Teac</w:t>
            </w:r>
            <w:r w:rsidRPr="00853A09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h</w:t>
            </w:r>
            <w:r w:rsidRPr="00853A09">
              <w:rPr>
                <w:rFonts w:asciiTheme="majorHAnsi" w:eastAsia="Arial" w:hAnsiTheme="majorHAnsi" w:cs="Arial"/>
                <w:b/>
                <w:sz w:val="22"/>
                <w:szCs w:val="22"/>
              </w:rPr>
              <w:t>er’s Assist</w:t>
            </w:r>
            <w:r w:rsidRPr="00853A09">
              <w:rPr>
                <w:rFonts w:asciiTheme="majorHAnsi" w:eastAsia="Arial" w:hAnsiTheme="majorHAnsi" w:cs="Arial"/>
                <w:b/>
                <w:spacing w:val="-1"/>
                <w:sz w:val="22"/>
                <w:szCs w:val="22"/>
              </w:rPr>
              <w:t>a</w:t>
            </w:r>
            <w:r w:rsidRPr="00853A09">
              <w:rPr>
                <w:rFonts w:asciiTheme="majorHAnsi" w:eastAsia="Arial" w:hAnsiTheme="majorHAnsi" w:cs="Arial"/>
                <w:b/>
                <w:sz w:val="22"/>
                <w:szCs w:val="22"/>
              </w:rPr>
              <w:t>nt</w:t>
            </w:r>
          </w:p>
          <w:p w14:paraId="020E14B9" w14:textId="77777777" w:rsidR="00531336" w:rsidRPr="00853A09" w:rsidRDefault="00853A09" w:rsidP="00853A09">
            <w:pPr>
              <w:spacing w:before="1" w:line="220" w:lineRule="exact"/>
              <w:ind w:left="288" w:right="160"/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Hel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p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ed te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853A09">
              <w:rPr>
                <w:rFonts w:asciiTheme="majorHAnsi" w:eastAsia="Arial" w:hAnsiTheme="majorHAnsi" w:cs="Arial"/>
                <w:spacing w:val="1"/>
                <w:sz w:val="22"/>
                <w:szCs w:val="22"/>
              </w:rPr>
              <w:t>c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h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a fourth-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g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ra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d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e cl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ss. Crea</w:t>
            </w:r>
            <w:r w:rsidRPr="00853A09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t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 xml:space="preserve">ed bulletin 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bo</w:t>
            </w:r>
            <w:r w:rsidRPr="00853A09">
              <w:rPr>
                <w:rFonts w:asciiTheme="majorHAnsi" w:eastAsia="Arial" w:hAnsiTheme="majorHAnsi" w:cs="Arial"/>
                <w:spacing w:val="2"/>
                <w:sz w:val="22"/>
                <w:szCs w:val="22"/>
              </w:rPr>
              <w:t>a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d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 xml:space="preserve">s and 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g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r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ded p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a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pers. Ass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s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t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ed with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teach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ng l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ssons and tak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i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ng s</w:t>
            </w:r>
            <w:r w:rsidRPr="00853A09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t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uden</w:t>
            </w:r>
            <w:r w:rsidRPr="00853A09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t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s on fie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l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 xml:space="preserve">d 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trips.</w:t>
            </w:r>
          </w:p>
          <w:p w14:paraId="713DA644" w14:textId="77777777" w:rsidR="00531336" w:rsidRPr="00853A09" w:rsidRDefault="00531336" w:rsidP="00853A09">
            <w:pPr>
              <w:spacing w:before="20" w:line="20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65206D39" w14:textId="77777777" w:rsidR="00531336" w:rsidRPr="00853A09" w:rsidRDefault="00853A09" w:rsidP="00853A09">
            <w:pPr>
              <w:ind w:left="-38" w:right="8341"/>
              <w:jc w:val="center"/>
              <w:rPr>
                <w:rFonts w:asciiTheme="majorHAnsi" w:eastAsia="Tahoma" w:hAnsiTheme="majorHAnsi" w:cs="Tahoma"/>
                <w:sz w:val="22"/>
                <w:szCs w:val="22"/>
              </w:rPr>
            </w:pPr>
            <w:r w:rsidRPr="00853A09">
              <w:rPr>
                <w:rFonts w:asciiTheme="majorHAnsi" w:eastAsia="Tahoma" w:hAnsiTheme="majorHAnsi" w:cs="Tahoma"/>
                <w:b/>
                <w:sz w:val="22"/>
                <w:szCs w:val="22"/>
              </w:rPr>
              <w:t>Technical Skills</w:t>
            </w:r>
          </w:p>
        </w:tc>
      </w:tr>
      <w:tr w:rsidR="00531336" w:rsidRPr="00853A09" w14:paraId="604402B6" w14:textId="77777777">
        <w:trPr>
          <w:trHeight w:hRule="exact" w:val="330"/>
        </w:trPr>
        <w:tc>
          <w:tcPr>
            <w:tcW w:w="10224" w:type="dxa"/>
            <w:gridSpan w:val="2"/>
            <w:vMerge/>
            <w:tcBorders>
              <w:left w:val="nil"/>
              <w:right w:val="nil"/>
            </w:tcBorders>
          </w:tcPr>
          <w:p w14:paraId="4BAA5321" w14:textId="77777777" w:rsidR="00531336" w:rsidRPr="00853A09" w:rsidRDefault="00531336" w:rsidP="00853A09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31336" w:rsidRPr="00853A09" w14:paraId="37F06A26" w14:textId="77777777">
        <w:trPr>
          <w:trHeight w:hRule="exact" w:val="440"/>
        </w:trPr>
        <w:tc>
          <w:tcPr>
            <w:tcW w:w="10224" w:type="dxa"/>
            <w:gridSpan w:val="2"/>
            <w:vMerge/>
            <w:tcBorders>
              <w:left w:val="nil"/>
              <w:right w:val="nil"/>
            </w:tcBorders>
          </w:tcPr>
          <w:p w14:paraId="2C28E546" w14:textId="77777777" w:rsidR="00531336" w:rsidRPr="00853A09" w:rsidRDefault="00531336" w:rsidP="00853A09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31336" w:rsidRPr="00853A09" w14:paraId="30333401" w14:textId="77777777">
        <w:trPr>
          <w:trHeight w:hRule="exact" w:val="995"/>
        </w:trPr>
        <w:tc>
          <w:tcPr>
            <w:tcW w:w="10224" w:type="dxa"/>
            <w:gridSpan w:val="2"/>
            <w:vMerge/>
            <w:tcBorders>
              <w:left w:val="nil"/>
              <w:right w:val="nil"/>
            </w:tcBorders>
          </w:tcPr>
          <w:p w14:paraId="1D2504BB" w14:textId="77777777" w:rsidR="00531336" w:rsidRPr="00853A09" w:rsidRDefault="00531336" w:rsidP="00853A09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31336" w:rsidRPr="00853A09" w14:paraId="4D151FB1" w14:textId="77777777">
        <w:trPr>
          <w:trHeight w:hRule="exact" w:val="450"/>
        </w:trPr>
        <w:tc>
          <w:tcPr>
            <w:tcW w:w="10224" w:type="dxa"/>
            <w:gridSpan w:val="2"/>
            <w:vMerge/>
            <w:tcBorders>
              <w:left w:val="nil"/>
              <w:right w:val="nil"/>
            </w:tcBorders>
          </w:tcPr>
          <w:p w14:paraId="375EDB70" w14:textId="77777777" w:rsidR="00531336" w:rsidRPr="00853A09" w:rsidRDefault="00531336" w:rsidP="00853A09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31336" w:rsidRPr="00853A09" w14:paraId="124BA8E5" w14:textId="77777777">
        <w:trPr>
          <w:trHeight w:hRule="exact" w:val="546"/>
        </w:trPr>
        <w:tc>
          <w:tcPr>
            <w:tcW w:w="10224" w:type="dxa"/>
            <w:gridSpan w:val="2"/>
            <w:vMerge/>
            <w:tcBorders>
              <w:left w:val="nil"/>
              <w:right w:val="nil"/>
            </w:tcBorders>
          </w:tcPr>
          <w:p w14:paraId="3E6DB87F" w14:textId="77777777" w:rsidR="00531336" w:rsidRPr="00853A09" w:rsidRDefault="00531336" w:rsidP="00853A09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31336" w:rsidRPr="00853A09" w14:paraId="0866D518" w14:textId="77777777">
        <w:trPr>
          <w:trHeight w:hRule="exact" w:val="770"/>
        </w:trPr>
        <w:tc>
          <w:tcPr>
            <w:tcW w:w="10224" w:type="dxa"/>
            <w:gridSpan w:val="2"/>
            <w:vMerge/>
            <w:tcBorders>
              <w:left w:val="nil"/>
              <w:right w:val="nil"/>
            </w:tcBorders>
          </w:tcPr>
          <w:p w14:paraId="7B9B1AFA" w14:textId="77777777" w:rsidR="00531336" w:rsidRPr="00853A09" w:rsidRDefault="00531336" w:rsidP="00853A09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31336" w:rsidRPr="00853A09" w14:paraId="4CFDC98A" w14:textId="77777777">
        <w:trPr>
          <w:trHeight w:hRule="exact" w:val="445"/>
        </w:trPr>
        <w:tc>
          <w:tcPr>
            <w:tcW w:w="10224" w:type="dxa"/>
            <w:gridSpan w:val="2"/>
            <w:vMerge/>
            <w:tcBorders>
              <w:left w:val="nil"/>
              <w:right w:val="nil"/>
            </w:tcBorders>
          </w:tcPr>
          <w:p w14:paraId="6C09BF53" w14:textId="77777777" w:rsidR="00531336" w:rsidRPr="00853A09" w:rsidRDefault="00531336" w:rsidP="00853A09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31336" w:rsidRPr="00853A09" w14:paraId="38067EA6" w14:textId="77777777">
        <w:trPr>
          <w:trHeight w:hRule="exact" w:val="326"/>
        </w:trPr>
        <w:tc>
          <w:tcPr>
            <w:tcW w:w="10224" w:type="dxa"/>
            <w:gridSpan w:val="2"/>
            <w:vMerge/>
            <w:tcBorders>
              <w:left w:val="nil"/>
              <w:right w:val="nil"/>
            </w:tcBorders>
          </w:tcPr>
          <w:p w14:paraId="3F298CAC" w14:textId="77777777" w:rsidR="00531336" w:rsidRPr="00853A09" w:rsidRDefault="00531336" w:rsidP="00853A09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31336" w:rsidRPr="00853A09" w14:paraId="582943A7" w14:textId="77777777">
        <w:trPr>
          <w:trHeight w:hRule="exact" w:val="563"/>
        </w:trPr>
        <w:tc>
          <w:tcPr>
            <w:tcW w:w="10224" w:type="dxa"/>
            <w:gridSpan w:val="2"/>
            <w:vMerge/>
            <w:tcBorders>
              <w:left w:val="nil"/>
              <w:right w:val="nil"/>
            </w:tcBorders>
          </w:tcPr>
          <w:p w14:paraId="6C3569D0" w14:textId="77777777" w:rsidR="00531336" w:rsidRPr="00853A09" w:rsidRDefault="00531336" w:rsidP="00853A09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31336" w:rsidRPr="00853A09" w14:paraId="42FF47E6" w14:textId="77777777">
        <w:trPr>
          <w:trHeight w:hRule="exact" w:val="516"/>
        </w:trPr>
        <w:tc>
          <w:tcPr>
            <w:tcW w:w="10224" w:type="dxa"/>
            <w:gridSpan w:val="2"/>
            <w:vMerge/>
            <w:tcBorders>
              <w:left w:val="nil"/>
              <w:bottom w:val="single" w:sz="13" w:space="0" w:color="9F9F9F"/>
              <w:right w:val="nil"/>
            </w:tcBorders>
          </w:tcPr>
          <w:p w14:paraId="42153782" w14:textId="77777777" w:rsidR="00531336" w:rsidRPr="00853A09" w:rsidRDefault="00531336" w:rsidP="00853A09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  <w:tr w:rsidR="00531336" w:rsidRPr="00853A09" w14:paraId="4B891417" w14:textId="77777777">
        <w:trPr>
          <w:trHeight w:hRule="exact" w:val="618"/>
        </w:trPr>
        <w:tc>
          <w:tcPr>
            <w:tcW w:w="10224" w:type="dxa"/>
            <w:gridSpan w:val="2"/>
            <w:vMerge w:val="restart"/>
            <w:tcBorders>
              <w:top w:val="single" w:sz="13" w:space="0" w:color="9F9F9F"/>
              <w:left w:val="nil"/>
              <w:right w:val="nil"/>
            </w:tcBorders>
          </w:tcPr>
          <w:p w14:paraId="56761BF1" w14:textId="77777777" w:rsidR="00531336" w:rsidRPr="00853A09" w:rsidRDefault="00531336" w:rsidP="00853A09">
            <w:pPr>
              <w:spacing w:before="19" w:line="24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0C1AE125" w14:textId="77777777" w:rsidR="00531336" w:rsidRPr="00853A09" w:rsidRDefault="00853A09" w:rsidP="00853A09">
            <w:pPr>
              <w:rPr>
                <w:rFonts w:asciiTheme="majorHAnsi" w:eastAsia="Arial" w:hAnsiTheme="majorHAnsi" w:cs="Arial"/>
                <w:sz w:val="22"/>
                <w:szCs w:val="22"/>
              </w:rPr>
            </w:pP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Microsoft Office (W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o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rd, O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u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tlook, Excel, Acc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 xml:space="preserve">ss and </w:t>
            </w:r>
            <w:r w:rsidRPr="00853A09">
              <w:rPr>
                <w:rFonts w:asciiTheme="majorHAnsi" w:eastAsia="Arial" w:hAnsiTheme="majorHAnsi" w:cs="Arial"/>
                <w:spacing w:val="-2"/>
                <w:sz w:val="22"/>
                <w:szCs w:val="22"/>
              </w:rPr>
              <w:t>P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ow</w:t>
            </w:r>
            <w:r w:rsidRPr="00853A09">
              <w:rPr>
                <w:rFonts w:asciiTheme="majorHAnsi" w:eastAsia="Arial" w:hAnsiTheme="majorHAnsi" w:cs="Arial"/>
                <w:spacing w:val="-1"/>
                <w:sz w:val="22"/>
                <w:szCs w:val="22"/>
              </w:rPr>
              <w:t>e</w:t>
            </w:r>
            <w:r w:rsidRPr="00853A09">
              <w:rPr>
                <w:rFonts w:asciiTheme="majorHAnsi" w:eastAsia="Arial" w:hAnsiTheme="majorHAnsi" w:cs="Arial"/>
                <w:sz w:val="22"/>
                <w:szCs w:val="22"/>
              </w:rPr>
              <w:t>rPoint)</w:t>
            </w:r>
          </w:p>
          <w:p w14:paraId="7E3BEDD4" w14:textId="77777777" w:rsidR="00531336" w:rsidRPr="00853A09" w:rsidRDefault="00531336" w:rsidP="00853A09">
            <w:pPr>
              <w:spacing w:before="2" w:line="220" w:lineRule="exact"/>
              <w:rPr>
                <w:rFonts w:asciiTheme="majorHAnsi" w:hAnsiTheme="majorHAnsi"/>
                <w:sz w:val="22"/>
                <w:szCs w:val="22"/>
              </w:rPr>
            </w:pPr>
          </w:p>
          <w:p w14:paraId="5C1FD05B" w14:textId="77777777" w:rsidR="00531336" w:rsidRPr="00853A09" w:rsidRDefault="00853A09" w:rsidP="00853A09">
            <w:pPr>
              <w:rPr>
                <w:rFonts w:asciiTheme="majorHAnsi" w:eastAsia="Tahoma" w:hAnsiTheme="majorHAnsi" w:cs="Tahoma"/>
                <w:sz w:val="22"/>
                <w:szCs w:val="22"/>
              </w:rPr>
            </w:pPr>
            <w:r w:rsidRPr="00853A09">
              <w:rPr>
                <w:rFonts w:asciiTheme="majorHAnsi" w:eastAsia="Tahoma" w:hAnsiTheme="majorHAnsi" w:cs="Tahoma"/>
                <w:b/>
                <w:sz w:val="22"/>
                <w:szCs w:val="22"/>
              </w:rPr>
              <w:t>Volunteer</w:t>
            </w:r>
            <w:r w:rsidRPr="00853A09">
              <w:rPr>
                <w:rFonts w:asciiTheme="majorHAnsi" w:eastAsia="Tahoma" w:hAnsiTheme="majorHAnsi" w:cs="Tahoma"/>
                <w:b/>
                <w:spacing w:val="1"/>
                <w:sz w:val="22"/>
                <w:szCs w:val="22"/>
              </w:rPr>
              <w:t xml:space="preserve"> </w:t>
            </w:r>
            <w:r w:rsidRPr="00853A09">
              <w:rPr>
                <w:rFonts w:asciiTheme="majorHAnsi" w:eastAsia="Tahoma" w:hAnsiTheme="majorHAnsi" w:cs="Tahoma"/>
                <w:b/>
                <w:sz w:val="22"/>
                <w:szCs w:val="22"/>
              </w:rPr>
              <w:t>Experie</w:t>
            </w:r>
            <w:r w:rsidRPr="00853A09">
              <w:rPr>
                <w:rFonts w:asciiTheme="majorHAnsi" w:eastAsia="Tahoma" w:hAnsiTheme="majorHAnsi" w:cs="Tahoma"/>
                <w:b/>
                <w:spacing w:val="-1"/>
                <w:sz w:val="22"/>
                <w:szCs w:val="22"/>
              </w:rPr>
              <w:t>n</w:t>
            </w:r>
            <w:r w:rsidRPr="00853A09">
              <w:rPr>
                <w:rFonts w:asciiTheme="majorHAnsi" w:eastAsia="Tahoma" w:hAnsiTheme="majorHAnsi" w:cs="Tahoma"/>
                <w:b/>
                <w:sz w:val="22"/>
                <w:szCs w:val="22"/>
              </w:rPr>
              <w:t>ce</w:t>
            </w:r>
          </w:p>
        </w:tc>
      </w:tr>
      <w:tr w:rsidR="00531336" w:rsidRPr="00853A09" w14:paraId="4AF730F7" w14:textId="77777777">
        <w:trPr>
          <w:trHeight w:hRule="exact" w:val="516"/>
        </w:trPr>
        <w:tc>
          <w:tcPr>
            <w:tcW w:w="10224" w:type="dxa"/>
            <w:gridSpan w:val="2"/>
            <w:vMerge/>
            <w:tcBorders>
              <w:left w:val="nil"/>
              <w:bottom w:val="single" w:sz="13" w:space="0" w:color="9F9F9F"/>
              <w:right w:val="nil"/>
            </w:tcBorders>
          </w:tcPr>
          <w:p w14:paraId="64D498CF" w14:textId="77777777" w:rsidR="00531336" w:rsidRPr="00853A09" w:rsidRDefault="00531336" w:rsidP="00853A09">
            <w:pPr>
              <w:rPr>
                <w:rFonts w:asciiTheme="majorHAnsi" w:hAnsiTheme="majorHAnsi"/>
                <w:sz w:val="22"/>
                <w:szCs w:val="22"/>
              </w:rPr>
            </w:pPr>
          </w:p>
        </w:tc>
      </w:tr>
    </w:tbl>
    <w:p w14:paraId="081E3F90" w14:textId="77777777" w:rsidR="00531336" w:rsidRPr="00853A09" w:rsidRDefault="00531336" w:rsidP="00853A09">
      <w:pPr>
        <w:spacing w:before="2" w:line="180" w:lineRule="exact"/>
        <w:rPr>
          <w:rFonts w:asciiTheme="majorHAnsi" w:hAnsiTheme="majorHAnsi"/>
          <w:sz w:val="22"/>
          <w:szCs w:val="22"/>
        </w:rPr>
      </w:pPr>
    </w:p>
    <w:p w14:paraId="0B7923E6" w14:textId="77777777" w:rsidR="00531336" w:rsidRPr="00853A09" w:rsidRDefault="00853A09" w:rsidP="00853A09">
      <w:pPr>
        <w:spacing w:before="34"/>
        <w:ind w:left="108"/>
        <w:rPr>
          <w:rFonts w:asciiTheme="majorHAnsi" w:eastAsia="Arial" w:hAnsiTheme="majorHAnsi" w:cs="Arial"/>
          <w:sz w:val="22"/>
          <w:szCs w:val="22"/>
        </w:rPr>
      </w:pPr>
      <w:r w:rsidRPr="00853A09">
        <w:rPr>
          <w:rFonts w:asciiTheme="majorHAnsi" w:eastAsia="Arial" w:hAnsiTheme="majorHAnsi" w:cs="Arial"/>
          <w:sz w:val="22"/>
          <w:szCs w:val="22"/>
        </w:rPr>
        <w:t>Volunte</w:t>
      </w:r>
      <w:r w:rsidRPr="00853A09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853A09">
        <w:rPr>
          <w:rFonts w:asciiTheme="majorHAnsi" w:eastAsia="Arial" w:hAnsiTheme="majorHAnsi" w:cs="Arial"/>
          <w:sz w:val="22"/>
          <w:szCs w:val="22"/>
        </w:rPr>
        <w:t>r C</w:t>
      </w:r>
      <w:r w:rsidRPr="00853A09">
        <w:rPr>
          <w:rFonts w:asciiTheme="majorHAnsi" w:eastAsia="Arial" w:hAnsiTheme="majorHAnsi" w:cs="Arial"/>
          <w:spacing w:val="-1"/>
          <w:sz w:val="22"/>
          <w:szCs w:val="22"/>
        </w:rPr>
        <w:t>a</w:t>
      </w:r>
      <w:r w:rsidRPr="00853A09">
        <w:rPr>
          <w:rFonts w:asciiTheme="majorHAnsi" w:eastAsia="Arial" w:hAnsiTheme="majorHAnsi" w:cs="Arial"/>
          <w:sz w:val="22"/>
          <w:szCs w:val="22"/>
        </w:rPr>
        <w:t xml:space="preserve">mpaign </w:t>
      </w:r>
      <w:r w:rsidRPr="00853A09">
        <w:rPr>
          <w:rFonts w:asciiTheme="majorHAnsi" w:eastAsia="Arial" w:hAnsiTheme="majorHAnsi" w:cs="Arial"/>
          <w:spacing w:val="-2"/>
          <w:sz w:val="22"/>
          <w:szCs w:val="22"/>
        </w:rPr>
        <w:t>A</w:t>
      </w:r>
      <w:r w:rsidRPr="00853A09">
        <w:rPr>
          <w:rFonts w:asciiTheme="majorHAnsi" w:eastAsia="Arial" w:hAnsiTheme="majorHAnsi" w:cs="Arial"/>
          <w:sz w:val="22"/>
          <w:szCs w:val="22"/>
        </w:rPr>
        <w:t>ss</w:t>
      </w:r>
      <w:r w:rsidRPr="00853A09">
        <w:rPr>
          <w:rFonts w:asciiTheme="majorHAnsi" w:eastAsia="Arial" w:hAnsiTheme="majorHAnsi" w:cs="Arial"/>
          <w:spacing w:val="-1"/>
          <w:sz w:val="22"/>
          <w:szCs w:val="22"/>
        </w:rPr>
        <w:t>i</w:t>
      </w:r>
      <w:r w:rsidRPr="00853A09">
        <w:rPr>
          <w:rFonts w:asciiTheme="majorHAnsi" w:eastAsia="Arial" w:hAnsiTheme="majorHAnsi" w:cs="Arial"/>
          <w:sz w:val="22"/>
          <w:szCs w:val="22"/>
        </w:rPr>
        <w:t>stant, United Way</w:t>
      </w:r>
    </w:p>
    <w:p w14:paraId="4162E4F4" w14:textId="77777777" w:rsidR="00531336" w:rsidRPr="00853A09" w:rsidRDefault="00853A09" w:rsidP="00853A09">
      <w:pPr>
        <w:spacing w:line="220" w:lineRule="exact"/>
        <w:ind w:left="108"/>
        <w:rPr>
          <w:rFonts w:asciiTheme="majorHAnsi" w:eastAsia="Arial" w:hAnsiTheme="majorHAnsi" w:cs="Arial"/>
          <w:sz w:val="22"/>
          <w:szCs w:val="22"/>
        </w:rPr>
      </w:pPr>
      <w:r w:rsidRPr="00853A09">
        <w:rPr>
          <w:rFonts w:asciiTheme="majorHAnsi" w:eastAsia="Arial" w:hAnsiTheme="majorHAnsi" w:cs="Arial"/>
          <w:sz w:val="22"/>
          <w:szCs w:val="22"/>
        </w:rPr>
        <w:t>Blood Drive Volunte</w:t>
      </w:r>
      <w:r w:rsidRPr="00853A09">
        <w:rPr>
          <w:rFonts w:asciiTheme="majorHAnsi" w:eastAsia="Arial" w:hAnsiTheme="majorHAnsi" w:cs="Arial"/>
          <w:spacing w:val="-1"/>
          <w:sz w:val="22"/>
          <w:szCs w:val="22"/>
        </w:rPr>
        <w:t>e</w:t>
      </w:r>
      <w:r w:rsidRPr="00853A09">
        <w:rPr>
          <w:rFonts w:asciiTheme="majorHAnsi" w:eastAsia="Arial" w:hAnsiTheme="majorHAnsi" w:cs="Arial"/>
          <w:sz w:val="22"/>
          <w:szCs w:val="22"/>
        </w:rPr>
        <w:t>r, American Red Cross</w:t>
      </w:r>
    </w:p>
    <w:sectPr w:rsidR="00531336" w:rsidRPr="00853A09">
      <w:type w:val="continuous"/>
      <w:pgSz w:w="12240" w:h="15840"/>
      <w:pgMar w:top="960" w:right="900" w:bottom="280" w:left="9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MDL2 Assets">
    <w:panose1 w:val="050A0102010101010101"/>
    <w:charset w:val="00"/>
    <w:family w:val="roman"/>
    <w:pitch w:val="variable"/>
    <w:sig w:usb0="00000003" w:usb1="1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B1825C4"/>
    <w:multiLevelType w:val="multilevel"/>
    <w:tmpl w:val="2350F4FE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1336"/>
    <w:rsid w:val="00531336"/>
    <w:rsid w:val="00853A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60A0EE4"/>
  <w15:docId w15:val="{C74DC52F-14CA-4101-A33B-473B49869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853A09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53A0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mailto:miranda@gmail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400</Words>
  <Characters>2281</Characters>
  <Application>Microsoft Office Word</Application>
  <DocSecurity>0</DocSecurity>
  <Lines>19</Lines>
  <Paragraphs>5</Paragraphs>
  <ScaleCrop>false</ScaleCrop>
  <Company/>
  <LinksUpToDate>false</LinksUpToDate>
  <CharactersWithSpaces>2676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2021-05-07T14:29:00Z</dcterms:created>
  <dcterms:modified xsi:type="dcterms:W3CDTF">2021-05-07T14:30:00Z</dcterms:modified>
</cp:coreProperties>
</file>